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>3556. Poselství Boha Otce ze dne 16. prosince 2025.</w:t>
      </w:r>
    </w:p>
    <w:p w:rsidR="00C42C90" w:rsidRPr="00C42C90" w:rsidRDefault="00776512" w:rsidP="00C42C90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2015FF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C42C90" w:rsidRPr="00C42C90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2015FF" w:rsidRDefault="002015FF">
      <w:pPr>
        <w:rPr>
          <w:rFonts w:ascii="Tahoma" w:hAnsi="Tahoma" w:cs="Tahoma"/>
          <w:sz w:val="22"/>
          <w:szCs w:val="22"/>
        </w:rPr>
      </w:pPr>
    </w:p>
    <w:p w:rsidR="002015FF" w:rsidRPr="002015FF" w:rsidRDefault="002015FF">
      <w:pPr>
        <w:rPr>
          <w:rFonts w:ascii="Tahoma" w:hAnsi="Tahoma" w:cs="Tahoma"/>
          <w:sz w:val="22"/>
          <w:szCs w:val="22"/>
        </w:rPr>
      </w:pPr>
    </w:p>
    <w:p w:rsidR="001906F3" w:rsidRPr="001906F3" w:rsidRDefault="001906F3" w:rsidP="002015F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906F3">
        <w:rPr>
          <w:rFonts w:ascii="Tahoma" w:hAnsi="Tahoma" w:cs="Tahoma"/>
          <w:b/>
          <w:bCs/>
          <w:sz w:val="22"/>
          <w:szCs w:val="22"/>
        </w:rPr>
        <w:t>ZÍSKEJTE SVÉ VÍTĚZSTVÍ</w:t>
      </w:r>
    </w:p>
    <w:p w:rsidR="002015FF" w:rsidRPr="002015FF" w:rsidRDefault="001906F3" w:rsidP="002015FF">
      <w:pPr>
        <w:jc w:val="center"/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 xml:space="preserve"> 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 xml:space="preserve">Mé děti, žijete v těžké době. Nepřítel na vás vyvíjí tlak ze všech stran. Zaútočil na vás skrze ty, kteří jsou vám nejblíže, radoval se, když jste ztratily ty, které jste milovaly, a ve vašem zármutku </w:t>
      </w:r>
      <w:r w:rsidR="002015FF">
        <w:rPr>
          <w:rFonts w:ascii="Tahoma" w:hAnsi="Tahoma" w:cs="Tahoma"/>
          <w:sz w:val="22"/>
          <w:szCs w:val="22"/>
        </w:rPr>
        <w:br/>
      </w:r>
      <w:r w:rsidRPr="002015FF">
        <w:rPr>
          <w:rFonts w:ascii="Tahoma" w:hAnsi="Tahoma" w:cs="Tahoma"/>
          <w:sz w:val="22"/>
          <w:szCs w:val="22"/>
        </w:rPr>
        <w:t>na vás vrší další smutek. Bere vám vše, co může, ve snaze vás zlomit.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>Já jsem však pro vás nepřítele již porazil. Povstaňte a jásejte, protože máte vítězství v prolité Krvi mého Syna, a i když vás nepřítel srazil k zemi, Já vás znovu pozvedám a naučím vás, jak nad ním vítězně vládnout.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 xml:space="preserve">Budete kráčet ve velkém štěstí a hojnosti. Tyto ztráty se budou zdát malé ve srovnání </w:t>
      </w:r>
      <w:r w:rsidRPr="002015FF">
        <w:rPr>
          <w:rFonts w:ascii="Tahoma" w:hAnsi="Tahoma" w:cs="Tahoma"/>
          <w:sz w:val="22"/>
          <w:szCs w:val="22"/>
        </w:rPr>
        <w:br/>
        <w:t xml:space="preserve">s velikostí, kterou pro vás právě připravuji. 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>Nárokujte si nyní své vítězství a radujte se!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776512">
      <w:pPr>
        <w:rPr>
          <w:rFonts w:ascii="Tahoma" w:hAnsi="Tahoma" w:cs="Tahoma"/>
          <w:sz w:val="22"/>
          <w:szCs w:val="22"/>
        </w:rPr>
      </w:pPr>
      <w:r w:rsidRPr="002015FF">
        <w:rPr>
          <w:rFonts w:ascii="Tahoma" w:hAnsi="Tahoma" w:cs="Tahoma"/>
          <w:sz w:val="22"/>
          <w:szCs w:val="22"/>
        </w:rPr>
        <w:t>Bůh Otec</w:t>
      </w:r>
    </w:p>
    <w:p w:rsidR="006F79EB" w:rsidRPr="002015FF" w:rsidRDefault="006F79EB">
      <w:pPr>
        <w:rPr>
          <w:rFonts w:ascii="Tahoma" w:hAnsi="Tahoma" w:cs="Tahoma"/>
          <w:sz w:val="22"/>
          <w:szCs w:val="22"/>
        </w:rPr>
      </w:pPr>
    </w:p>
    <w:p w:rsidR="006F79EB" w:rsidRPr="002015FF" w:rsidRDefault="006F79EB">
      <w:pPr>
        <w:rPr>
          <w:rFonts w:ascii="Tahoma" w:hAnsi="Tahoma" w:cs="Tahoma"/>
          <w:b/>
          <w:i/>
          <w:sz w:val="18"/>
          <w:szCs w:val="18"/>
        </w:rPr>
      </w:pPr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Ž 138, 7: I když jsem v soužení, ty mi zachováš život, vztáhneš ruku proti hněvu mých nepřátel </w:t>
      </w:r>
      <w:r w:rsidR="002015FF">
        <w:rPr>
          <w:rFonts w:ascii="Tahoma" w:hAnsi="Tahoma" w:cs="Tahoma"/>
          <w:b/>
          <w:i/>
          <w:sz w:val="18"/>
          <w:szCs w:val="18"/>
        </w:rPr>
        <w:br/>
      </w:r>
      <w:r w:rsidRPr="002015FF">
        <w:rPr>
          <w:rFonts w:ascii="Tahoma" w:hAnsi="Tahoma" w:cs="Tahoma"/>
          <w:b/>
          <w:i/>
          <w:sz w:val="18"/>
          <w:szCs w:val="18"/>
        </w:rPr>
        <w:t xml:space="preserve">a tvá pravice mě spasí. </w:t>
      </w:r>
    </w:p>
    <w:p w:rsidR="006F79EB" w:rsidRPr="002015FF" w:rsidRDefault="006F79EB" w:rsidP="002015FF">
      <w:pPr>
        <w:rPr>
          <w:rFonts w:ascii="Tahoma" w:hAnsi="Tahoma" w:cs="Tahoma"/>
          <w:b/>
          <w:i/>
          <w:sz w:val="18"/>
          <w:szCs w:val="18"/>
        </w:rPr>
      </w:pPr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Př 16, 7: Líbí-li se Hospodinu cesty člověka, vede </w:t>
      </w:r>
      <w:proofErr w:type="gramStart"/>
      <w:r w:rsidRPr="002015FF">
        <w:rPr>
          <w:rFonts w:ascii="Tahoma" w:hAnsi="Tahoma" w:cs="Tahoma"/>
          <w:b/>
          <w:i/>
          <w:sz w:val="18"/>
          <w:szCs w:val="18"/>
        </w:rPr>
        <w:t>ku</w:t>
      </w:r>
      <w:proofErr w:type="gramEnd"/>
      <w:r w:rsidRPr="002015FF">
        <w:rPr>
          <w:rFonts w:ascii="Tahoma" w:hAnsi="Tahoma" w:cs="Tahoma"/>
          <w:b/>
          <w:i/>
          <w:sz w:val="18"/>
          <w:szCs w:val="18"/>
        </w:rPr>
        <w:t xml:space="preserve"> pokoji s ním i jeho nepřátele. </w:t>
      </w:r>
    </w:p>
    <w:p w:rsidR="006F79EB" w:rsidRPr="002015FF" w:rsidRDefault="006F79EB" w:rsidP="002015FF">
      <w:pPr>
        <w:rPr>
          <w:rFonts w:ascii="Tahoma" w:hAnsi="Tahoma" w:cs="Tahoma"/>
          <w:b/>
          <w:i/>
          <w:sz w:val="18"/>
          <w:szCs w:val="18"/>
        </w:rPr>
      </w:pPr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>Ž 37, 1-6</w:t>
      </w:r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>1: Nevzrušuj se kvůli zlovolníkům, nezáviď těm, kdo jednají podle.</w:t>
      </w:r>
    </w:p>
    <w:p w:rsidR="002015FF" w:rsidRDefault="002015FF" w:rsidP="002015FF">
      <w:pPr>
        <w:rPr>
          <w:rFonts w:ascii="Tahoma" w:hAnsi="Tahoma" w:cs="Tahoma"/>
          <w:b/>
          <w:i/>
          <w:sz w:val="18"/>
          <w:szCs w:val="18"/>
        </w:rPr>
      </w:pPr>
      <w:bookmarkStart w:id="0" w:name="v2"/>
      <w:bookmarkEnd w:id="0"/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2: Uvadají rychle jako tráva, jak zelené býlí zvadnou. </w:t>
      </w:r>
    </w:p>
    <w:p w:rsidR="002015FF" w:rsidRDefault="002015FF" w:rsidP="002015FF">
      <w:pPr>
        <w:rPr>
          <w:rFonts w:ascii="Tahoma" w:hAnsi="Tahoma" w:cs="Tahoma"/>
          <w:b/>
          <w:i/>
          <w:sz w:val="18"/>
          <w:szCs w:val="18"/>
        </w:rPr>
      </w:pPr>
      <w:bookmarkStart w:id="1" w:name="v3"/>
      <w:bookmarkEnd w:id="1"/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3: Doufej v Hospodina, konej dobro, v zemi přebývej a zachovávej věrnost. </w:t>
      </w:r>
    </w:p>
    <w:p w:rsidR="002015FF" w:rsidRDefault="002015FF" w:rsidP="002015FF">
      <w:pPr>
        <w:rPr>
          <w:rFonts w:ascii="Tahoma" w:hAnsi="Tahoma" w:cs="Tahoma"/>
          <w:b/>
          <w:i/>
          <w:sz w:val="18"/>
          <w:szCs w:val="18"/>
        </w:rPr>
      </w:pPr>
      <w:bookmarkStart w:id="2" w:name="v4"/>
      <w:bookmarkEnd w:id="2"/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4: Hledej blaho v Hospodinu, dá ti vše, oč požádá tvé srdce. </w:t>
      </w:r>
    </w:p>
    <w:p w:rsidR="002015FF" w:rsidRDefault="002015FF" w:rsidP="002015FF">
      <w:pPr>
        <w:rPr>
          <w:rFonts w:ascii="Tahoma" w:hAnsi="Tahoma" w:cs="Tahoma"/>
          <w:b/>
          <w:i/>
          <w:sz w:val="18"/>
          <w:szCs w:val="18"/>
        </w:rPr>
      </w:pPr>
      <w:bookmarkStart w:id="3" w:name="v5"/>
      <w:bookmarkEnd w:id="3"/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5: Svou cestu svěř Hospodinu, doufej v něho, on sám bude jednat. </w:t>
      </w:r>
    </w:p>
    <w:p w:rsidR="002015FF" w:rsidRDefault="002015FF" w:rsidP="002015FF">
      <w:pPr>
        <w:rPr>
          <w:rFonts w:ascii="Tahoma" w:hAnsi="Tahoma" w:cs="Tahoma"/>
          <w:b/>
          <w:i/>
          <w:sz w:val="18"/>
          <w:szCs w:val="18"/>
        </w:rPr>
      </w:pPr>
      <w:bookmarkStart w:id="4" w:name="v6"/>
      <w:bookmarkEnd w:id="4"/>
    </w:p>
    <w:p w:rsidR="006F79EB" w:rsidRPr="002015FF" w:rsidRDefault="00776512" w:rsidP="002015FF">
      <w:pPr>
        <w:rPr>
          <w:rFonts w:ascii="Tahoma" w:hAnsi="Tahoma" w:cs="Tahoma"/>
          <w:b/>
          <w:i/>
          <w:sz w:val="18"/>
          <w:szCs w:val="18"/>
        </w:rPr>
      </w:pPr>
      <w:r w:rsidRPr="002015FF">
        <w:rPr>
          <w:rFonts w:ascii="Tahoma" w:hAnsi="Tahoma" w:cs="Tahoma"/>
          <w:b/>
          <w:i/>
          <w:sz w:val="18"/>
          <w:szCs w:val="18"/>
        </w:rPr>
        <w:t xml:space="preserve">6: Dá, že tvoje spravedlnost zazáří jak světlo, jako polední jas tvoje právo. </w:t>
      </w:r>
    </w:p>
    <w:p w:rsidR="006F79EB" w:rsidRPr="002015FF" w:rsidRDefault="006F79EB" w:rsidP="002015FF">
      <w:pPr>
        <w:rPr>
          <w:rFonts w:ascii="Tahoma" w:hAnsi="Tahoma" w:cs="Tahoma"/>
          <w:b/>
          <w:i/>
          <w:sz w:val="18"/>
          <w:szCs w:val="18"/>
        </w:rPr>
      </w:pPr>
    </w:p>
    <w:sectPr w:rsidR="006F79EB" w:rsidRPr="002015FF" w:rsidSect="006F79E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9EB" w:rsidRDefault="00776512">
      <w:r>
        <w:separator/>
      </w:r>
    </w:p>
  </w:endnote>
  <w:endnote w:type="continuationSeparator" w:id="0">
    <w:p w:rsidR="006F79EB" w:rsidRDefault="0077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9EB" w:rsidRDefault="0077651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6F79EB" w:rsidRDefault="00776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5FF"/>
    <w:rsid w:val="000F136D"/>
    <w:rsid w:val="001906F3"/>
    <w:rsid w:val="002015FF"/>
    <w:rsid w:val="006F79EB"/>
    <w:rsid w:val="00776512"/>
    <w:rsid w:val="00C42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79EB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6F79EB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6F79EB"/>
    <w:rPr>
      <w:b/>
      <w:bCs/>
    </w:rPr>
  </w:style>
  <w:style w:type="character" w:styleId="Hypertextovodkaz">
    <w:name w:val="Hyperlink"/>
    <w:basedOn w:val="Standardnpsmoodstavce"/>
    <w:uiPriority w:val="99"/>
    <w:rsid w:val="006F79EB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6F79EB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6F79EB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F79EB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6F79EB"/>
    <w:rPr>
      <w:rFonts w:hAnsi="Ubuntu" w:cs="FreeSans"/>
    </w:rPr>
  </w:style>
  <w:style w:type="paragraph" w:customStyle="1" w:styleId="Caption">
    <w:name w:val="Caption"/>
    <w:basedOn w:val="Normln"/>
    <w:uiPriority w:val="99"/>
    <w:rsid w:val="006F79EB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6F79EB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247</Words>
  <Characters>1259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2025-12-16T21:18:00Z</dcterms:created>
  <dcterms:modified xsi:type="dcterms:W3CDTF">2025-12-17T12:34:00Z</dcterms:modified>
</cp:coreProperties>
</file>